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4C620" w14:textId="77777777" w:rsidR="00F25314" w:rsidRPr="00C9213C" w:rsidRDefault="00C9213C">
      <w:pPr>
        <w:spacing w:before="35"/>
        <w:ind w:left="3763" w:right="3380"/>
        <w:jc w:val="center"/>
        <w:rPr>
          <w:rFonts w:asciiTheme="majorHAnsi" w:eastAsia="Calibri" w:hAnsiTheme="majorHAnsi" w:cs="Calibri"/>
          <w:sz w:val="24"/>
          <w:szCs w:val="24"/>
        </w:rPr>
      </w:pPr>
      <w:r w:rsidRPr="00C9213C">
        <w:rPr>
          <w:rFonts w:asciiTheme="majorHAnsi" w:eastAsia="Calibri" w:hAnsiTheme="majorHAnsi" w:cs="Calibri"/>
          <w:b/>
          <w:sz w:val="24"/>
          <w:szCs w:val="24"/>
        </w:rPr>
        <w:t>Curr</w:t>
      </w:r>
      <w:r w:rsidRPr="00C9213C">
        <w:rPr>
          <w:rFonts w:asciiTheme="majorHAnsi" w:eastAsia="Calibri" w:hAnsiTheme="majorHAnsi" w:cs="Calibri"/>
          <w:b/>
          <w:spacing w:val="1"/>
          <w:sz w:val="24"/>
          <w:szCs w:val="24"/>
        </w:rPr>
        <w:t>i</w:t>
      </w:r>
      <w:r w:rsidRPr="00C9213C">
        <w:rPr>
          <w:rFonts w:asciiTheme="majorHAnsi" w:eastAsia="Calibri" w:hAnsiTheme="majorHAnsi" w:cs="Calibri"/>
          <w:b/>
          <w:spacing w:val="-2"/>
          <w:sz w:val="24"/>
          <w:szCs w:val="24"/>
        </w:rPr>
        <w:t>c</w:t>
      </w:r>
      <w:r w:rsidRPr="00C9213C">
        <w:rPr>
          <w:rFonts w:asciiTheme="majorHAnsi" w:eastAsia="Calibri" w:hAnsiTheme="majorHAnsi" w:cs="Calibri"/>
          <w:b/>
          <w:sz w:val="24"/>
          <w:szCs w:val="24"/>
        </w:rPr>
        <w:t>u</w:t>
      </w:r>
      <w:r w:rsidRPr="00C9213C">
        <w:rPr>
          <w:rFonts w:asciiTheme="majorHAnsi" w:eastAsia="Calibri" w:hAnsiTheme="majorHAnsi" w:cs="Calibri"/>
          <w:b/>
          <w:spacing w:val="1"/>
          <w:sz w:val="24"/>
          <w:szCs w:val="24"/>
        </w:rPr>
        <w:t>l</w:t>
      </w:r>
      <w:r w:rsidRPr="00C9213C">
        <w:rPr>
          <w:rFonts w:asciiTheme="majorHAnsi" w:eastAsia="Calibri" w:hAnsiTheme="majorHAnsi" w:cs="Calibri"/>
          <w:b/>
          <w:sz w:val="24"/>
          <w:szCs w:val="24"/>
        </w:rPr>
        <w:t>um</w:t>
      </w:r>
      <w:r w:rsidRPr="00C9213C">
        <w:rPr>
          <w:rFonts w:asciiTheme="majorHAnsi" w:eastAsia="Calibri" w:hAnsiTheme="majorHAnsi" w:cs="Calibri"/>
          <w:b/>
          <w:spacing w:val="-1"/>
          <w:sz w:val="24"/>
          <w:szCs w:val="24"/>
        </w:rPr>
        <w:t xml:space="preserve"> </w:t>
      </w:r>
      <w:r w:rsidRPr="00C9213C">
        <w:rPr>
          <w:rFonts w:asciiTheme="majorHAnsi" w:eastAsia="Calibri" w:hAnsiTheme="majorHAnsi" w:cs="Calibri"/>
          <w:b/>
          <w:sz w:val="24"/>
          <w:szCs w:val="24"/>
        </w:rPr>
        <w:t>V</w:t>
      </w:r>
      <w:r w:rsidRPr="00C9213C">
        <w:rPr>
          <w:rFonts w:asciiTheme="majorHAnsi" w:eastAsia="Calibri" w:hAnsiTheme="majorHAnsi" w:cs="Calibri"/>
          <w:b/>
          <w:spacing w:val="-2"/>
          <w:sz w:val="24"/>
          <w:szCs w:val="24"/>
        </w:rPr>
        <w:t>i</w:t>
      </w:r>
      <w:r w:rsidRPr="00C9213C">
        <w:rPr>
          <w:rFonts w:asciiTheme="majorHAnsi" w:eastAsia="Calibri" w:hAnsiTheme="majorHAnsi" w:cs="Calibri"/>
          <w:b/>
          <w:spacing w:val="1"/>
          <w:sz w:val="24"/>
          <w:szCs w:val="24"/>
        </w:rPr>
        <w:t>t</w:t>
      </w:r>
      <w:r w:rsidRPr="00C9213C">
        <w:rPr>
          <w:rFonts w:asciiTheme="majorHAnsi" w:eastAsia="Calibri" w:hAnsiTheme="majorHAnsi" w:cs="Calibri"/>
          <w:b/>
          <w:spacing w:val="-2"/>
          <w:sz w:val="24"/>
          <w:szCs w:val="24"/>
        </w:rPr>
        <w:t>a</w:t>
      </w:r>
      <w:r w:rsidRPr="00C9213C">
        <w:rPr>
          <w:rFonts w:asciiTheme="majorHAnsi" w:eastAsia="Calibri" w:hAnsiTheme="majorHAnsi" w:cs="Calibri"/>
          <w:b/>
          <w:sz w:val="24"/>
          <w:szCs w:val="24"/>
        </w:rPr>
        <w:t>e</w:t>
      </w:r>
    </w:p>
    <w:p w14:paraId="266164A3" w14:textId="77777777" w:rsidR="00F25314" w:rsidRPr="00C9213C" w:rsidRDefault="00F25314">
      <w:pPr>
        <w:spacing w:before="12" w:line="280" w:lineRule="exact"/>
        <w:rPr>
          <w:rFonts w:asciiTheme="majorHAnsi" w:hAnsiTheme="majorHAnsi"/>
          <w:sz w:val="22"/>
          <w:szCs w:val="22"/>
        </w:rPr>
      </w:pPr>
    </w:p>
    <w:p w14:paraId="279D113D" w14:textId="77777777" w:rsidR="00C9213C" w:rsidRDefault="00C9213C">
      <w:pPr>
        <w:spacing w:before="2"/>
        <w:ind w:left="3011" w:right="2626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Fenton England</w:t>
      </w:r>
    </w:p>
    <w:p w14:paraId="2130C1A6" w14:textId="59658B47" w:rsidR="00F25314" w:rsidRPr="00C9213C" w:rsidRDefault="00C9213C">
      <w:pPr>
        <w:spacing w:before="2"/>
        <w:ind w:left="3011" w:right="2626"/>
        <w:jc w:val="center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sz w:val="22"/>
          <w:szCs w:val="22"/>
        </w:rPr>
        <w:t>7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4</w:t>
      </w:r>
      <w:r w:rsidRPr="00C9213C">
        <w:rPr>
          <w:rFonts w:asciiTheme="majorHAnsi" w:eastAsia="Calibri" w:hAnsiTheme="majorHAnsi" w:cs="Calibri"/>
          <w:sz w:val="22"/>
          <w:szCs w:val="22"/>
        </w:rPr>
        <w:t>00 Univers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 xml:space="preserve">y Hills 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9213C">
        <w:rPr>
          <w:rFonts w:asciiTheme="majorHAnsi" w:eastAsia="Calibri" w:hAnsiTheme="majorHAnsi" w:cs="Calibri"/>
          <w:sz w:val="22"/>
          <w:szCs w:val="22"/>
        </w:rPr>
        <w:t>lv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9213C">
        <w:rPr>
          <w:rFonts w:asciiTheme="majorHAnsi" w:eastAsia="Calibri" w:hAnsiTheme="majorHAnsi" w:cs="Calibri"/>
          <w:sz w:val="22"/>
          <w:szCs w:val="22"/>
        </w:rPr>
        <w:t>,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D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z w:val="22"/>
          <w:szCs w:val="22"/>
        </w:rPr>
        <w:t>llas</w:t>
      </w:r>
      <w:r w:rsidRPr="00C9213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TX</w:t>
      </w:r>
    </w:p>
    <w:p w14:paraId="6681BE7E" w14:textId="19481364" w:rsidR="00F25314" w:rsidRPr="00C9213C" w:rsidRDefault="00C9213C">
      <w:pPr>
        <w:ind w:left="3353" w:right="2970"/>
        <w:jc w:val="center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pacing w:val="1"/>
          <w:sz w:val="22"/>
          <w:szCs w:val="22"/>
        </w:rPr>
        <w:t>fenton@gmail.com</w:t>
      </w:r>
    </w:p>
    <w:p w14:paraId="387132C4" w14:textId="77777777" w:rsidR="00F25314" w:rsidRPr="00C9213C" w:rsidRDefault="00F2531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9B55A93" w14:textId="77777777" w:rsidR="00F25314" w:rsidRPr="00C9213C" w:rsidRDefault="00C9213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b/>
          <w:sz w:val="22"/>
          <w:szCs w:val="22"/>
          <w:u w:color="000000"/>
        </w:rPr>
        <w:t>Educ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  <w:u w:color="000000"/>
        </w:rPr>
        <w:t>a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  <w:u w:color="000000"/>
        </w:rPr>
        <w:t>t</w:t>
      </w:r>
      <w:r w:rsidRPr="00C9213C">
        <w:rPr>
          <w:rFonts w:asciiTheme="majorHAnsi" w:eastAsia="Calibri" w:hAnsiTheme="majorHAnsi" w:cs="Calibri"/>
          <w:b/>
          <w:spacing w:val="-2"/>
          <w:sz w:val="22"/>
          <w:szCs w:val="22"/>
          <w:u w:color="000000"/>
        </w:rPr>
        <w:t>i</w:t>
      </w:r>
      <w:r w:rsidRPr="00C9213C">
        <w:rPr>
          <w:rFonts w:asciiTheme="majorHAnsi" w:eastAsia="Calibri" w:hAnsiTheme="majorHAnsi" w:cs="Calibri"/>
          <w:b/>
          <w:sz w:val="22"/>
          <w:szCs w:val="22"/>
          <w:u w:color="000000"/>
        </w:rPr>
        <w:t>on</w:t>
      </w:r>
    </w:p>
    <w:p w14:paraId="6D609D48" w14:textId="77777777" w:rsidR="00F25314" w:rsidRPr="00C9213C" w:rsidRDefault="00C9213C">
      <w:pPr>
        <w:spacing w:line="280" w:lineRule="exact"/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.S.</w:t>
      </w:r>
      <w:r w:rsidRPr="00C9213C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Ma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ema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b/>
          <w:spacing w:val="2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cs</w:t>
      </w:r>
    </w:p>
    <w:p w14:paraId="2E7EB1DE" w14:textId="77777777" w:rsidR="00F25314" w:rsidRPr="00C9213C" w:rsidRDefault="00C9213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C9213C">
        <w:rPr>
          <w:rFonts w:asciiTheme="majorHAnsi" w:eastAsia="Calibri" w:hAnsiTheme="majorHAnsi" w:cs="Calibri"/>
          <w:sz w:val="22"/>
          <w:szCs w:val="22"/>
        </w:rPr>
        <w:t>as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A&amp;M</w:t>
      </w:r>
      <w:r w:rsidRPr="00C9213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iversi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 xml:space="preserve">y </w:t>
      </w:r>
      <w:r w:rsidRPr="00C9213C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9213C">
        <w:rPr>
          <w:rFonts w:asciiTheme="majorHAnsi" w:eastAsia="Calibri" w:hAnsiTheme="majorHAnsi" w:cs="Calibri"/>
          <w:sz w:val="22"/>
          <w:szCs w:val="22"/>
        </w:rPr>
        <w:t>me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sz w:val="22"/>
          <w:szCs w:val="22"/>
        </w:rPr>
        <w:t>e,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TX</w:t>
      </w:r>
    </w:p>
    <w:p w14:paraId="4D7A5BE7" w14:textId="77777777" w:rsidR="00F25314" w:rsidRPr="00C9213C" w:rsidRDefault="00F25314">
      <w:pPr>
        <w:spacing w:before="13" w:line="280" w:lineRule="exact"/>
        <w:rPr>
          <w:rFonts w:asciiTheme="majorHAnsi" w:hAnsiTheme="majorHAnsi"/>
          <w:sz w:val="22"/>
          <w:szCs w:val="22"/>
        </w:rPr>
      </w:pPr>
    </w:p>
    <w:p w14:paraId="6A2486FB" w14:textId="77777777" w:rsidR="00F25314" w:rsidRPr="00C9213C" w:rsidRDefault="00C9213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.S.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ond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y E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cat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on</w:t>
      </w:r>
    </w:p>
    <w:p w14:paraId="165B31C3" w14:textId="77777777" w:rsidR="00F25314" w:rsidRPr="00C9213C" w:rsidRDefault="00C9213C">
      <w:pPr>
        <w:spacing w:before="3"/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C9213C">
        <w:rPr>
          <w:rFonts w:asciiTheme="majorHAnsi" w:eastAsia="Calibri" w:hAnsiTheme="majorHAnsi" w:cs="Calibri"/>
          <w:sz w:val="22"/>
          <w:szCs w:val="22"/>
        </w:rPr>
        <w:t>as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A&amp;M</w:t>
      </w:r>
      <w:r w:rsidRPr="00C9213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iversi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 xml:space="preserve">y </w:t>
      </w:r>
      <w:r w:rsidRPr="00C9213C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9213C">
        <w:rPr>
          <w:rFonts w:asciiTheme="majorHAnsi" w:eastAsia="Calibri" w:hAnsiTheme="majorHAnsi" w:cs="Calibri"/>
          <w:sz w:val="22"/>
          <w:szCs w:val="22"/>
        </w:rPr>
        <w:t>me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sz w:val="22"/>
          <w:szCs w:val="22"/>
        </w:rPr>
        <w:t>e,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TX</w:t>
      </w:r>
    </w:p>
    <w:p w14:paraId="4390D2DE" w14:textId="77777777" w:rsidR="00F25314" w:rsidRPr="00C9213C" w:rsidRDefault="00F25314">
      <w:pPr>
        <w:spacing w:before="13" w:line="280" w:lineRule="exact"/>
        <w:rPr>
          <w:rFonts w:asciiTheme="majorHAnsi" w:hAnsiTheme="majorHAnsi"/>
          <w:sz w:val="22"/>
          <w:szCs w:val="22"/>
        </w:rPr>
      </w:pPr>
    </w:p>
    <w:p w14:paraId="25F65E00" w14:textId="77777777" w:rsidR="00F25314" w:rsidRPr="00C9213C" w:rsidRDefault="00C9213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b/>
          <w:sz w:val="22"/>
          <w:szCs w:val="22"/>
        </w:rPr>
        <w:t>B.S.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em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cal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g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in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ee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b/>
          <w:spacing w:val="-2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g</w:t>
      </w:r>
    </w:p>
    <w:p w14:paraId="7780E72F" w14:textId="77777777" w:rsidR="00F25314" w:rsidRPr="00C9213C" w:rsidRDefault="00C9213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sz w:val="22"/>
          <w:szCs w:val="22"/>
        </w:rPr>
        <w:t>K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C9213C">
        <w:rPr>
          <w:rFonts w:asciiTheme="majorHAnsi" w:eastAsia="Calibri" w:hAnsiTheme="majorHAnsi" w:cs="Calibri"/>
          <w:sz w:val="22"/>
          <w:szCs w:val="22"/>
        </w:rPr>
        <w:t>ame</w:t>
      </w:r>
      <w:r w:rsidRPr="00C9213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C9213C">
        <w:rPr>
          <w:rFonts w:asciiTheme="majorHAnsi" w:eastAsia="Calibri" w:hAnsiTheme="majorHAnsi" w:cs="Calibri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m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z w:val="22"/>
          <w:szCs w:val="22"/>
        </w:rPr>
        <w:t>h</w:t>
      </w:r>
      <w:r w:rsidRPr="00C9213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Univ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er</w:t>
      </w:r>
      <w:r w:rsidRPr="00C9213C">
        <w:rPr>
          <w:rFonts w:asciiTheme="majorHAnsi" w:eastAsia="Calibri" w:hAnsiTheme="majorHAnsi" w:cs="Calibri"/>
          <w:sz w:val="22"/>
          <w:szCs w:val="22"/>
        </w:rPr>
        <w:t>si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 xml:space="preserve">y 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sz w:val="22"/>
          <w:szCs w:val="22"/>
        </w:rPr>
        <w:t>f Scie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 xml:space="preserve">&amp; 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ec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sz w:val="22"/>
          <w:szCs w:val="22"/>
        </w:rPr>
        <w:t>ogy,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G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C9213C">
        <w:rPr>
          <w:rFonts w:asciiTheme="majorHAnsi" w:eastAsia="Calibri" w:hAnsiTheme="majorHAnsi" w:cs="Calibri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a</w:t>
      </w:r>
    </w:p>
    <w:p w14:paraId="2731F754" w14:textId="77777777" w:rsidR="00F25314" w:rsidRPr="00C9213C" w:rsidRDefault="00F25314">
      <w:pPr>
        <w:spacing w:before="12" w:line="280" w:lineRule="exact"/>
        <w:rPr>
          <w:rFonts w:asciiTheme="majorHAnsi" w:hAnsiTheme="majorHAnsi"/>
          <w:sz w:val="22"/>
          <w:szCs w:val="22"/>
        </w:rPr>
      </w:pPr>
    </w:p>
    <w:p w14:paraId="42EA11BB" w14:textId="77777777" w:rsidR="00F25314" w:rsidRPr="00C9213C" w:rsidRDefault="00C9213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b/>
          <w:sz w:val="22"/>
          <w:szCs w:val="22"/>
          <w:u w:color="000000"/>
        </w:rPr>
        <w:t>Te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  <w:u w:color="000000"/>
        </w:rPr>
        <w:t>a</w:t>
      </w:r>
      <w:r w:rsidRPr="00C9213C">
        <w:rPr>
          <w:rFonts w:asciiTheme="majorHAnsi" w:eastAsia="Calibri" w:hAnsiTheme="majorHAnsi" w:cs="Calibri"/>
          <w:b/>
          <w:sz w:val="22"/>
          <w:szCs w:val="22"/>
          <w:u w:color="000000"/>
        </w:rPr>
        <w:t>c</w:t>
      </w:r>
      <w:r w:rsidRPr="00C9213C">
        <w:rPr>
          <w:rFonts w:asciiTheme="majorHAnsi" w:eastAsia="Calibri" w:hAnsiTheme="majorHAnsi" w:cs="Calibri"/>
          <w:b/>
          <w:spacing w:val="-2"/>
          <w:sz w:val="22"/>
          <w:szCs w:val="22"/>
          <w:u w:color="000000"/>
        </w:rPr>
        <w:t>h</w:t>
      </w:r>
      <w:r w:rsidRPr="00C9213C">
        <w:rPr>
          <w:rFonts w:asciiTheme="majorHAnsi" w:eastAsia="Calibri" w:hAnsiTheme="majorHAnsi" w:cs="Calibri"/>
          <w:b/>
          <w:sz w:val="22"/>
          <w:szCs w:val="22"/>
          <w:u w:color="000000"/>
        </w:rPr>
        <w:t>i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  <w:u w:color="000000"/>
        </w:rPr>
        <w:t>n</w:t>
      </w:r>
      <w:r w:rsidRPr="00C9213C">
        <w:rPr>
          <w:rFonts w:asciiTheme="majorHAnsi" w:eastAsia="Calibri" w:hAnsiTheme="majorHAnsi" w:cs="Calibri"/>
          <w:b/>
          <w:sz w:val="22"/>
          <w:szCs w:val="22"/>
          <w:u w:color="000000"/>
        </w:rPr>
        <w:t>g</w:t>
      </w:r>
      <w:r w:rsidRPr="00C9213C">
        <w:rPr>
          <w:rFonts w:asciiTheme="majorHAnsi" w:eastAsia="Calibri" w:hAnsiTheme="majorHAnsi" w:cs="Calibri"/>
          <w:b/>
          <w:spacing w:val="-2"/>
          <w:sz w:val="22"/>
          <w:szCs w:val="22"/>
          <w:u w:color="000000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  <w:u w:color="000000"/>
        </w:rPr>
        <w:t>Ex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  <w:u w:color="000000"/>
        </w:rPr>
        <w:t>p</w:t>
      </w:r>
      <w:r w:rsidRPr="00C9213C">
        <w:rPr>
          <w:rFonts w:asciiTheme="majorHAnsi" w:eastAsia="Calibri" w:hAnsiTheme="majorHAnsi" w:cs="Calibri"/>
          <w:b/>
          <w:sz w:val="22"/>
          <w:szCs w:val="22"/>
          <w:u w:color="000000"/>
        </w:rPr>
        <w:t>e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  <w:u w:color="000000"/>
        </w:rPr>
        <w:t>r</w:t>
      </w:r>
      <w:r w:rsidRPr="00C9213C">
        <w:rPr>
          <w:rFonts w:asciiTheme="majorHAnsi" w:eastAsia="Calibri" w:hAnsiTheme="majorHAnsi" w:cs="Calibri"/>
          <w:b/>
          <w:spacing w:val="-2"/>
          <w:sz w:val="22"/>
          <w:szCs w:val="22"/>
          <w:u w:color="000000"/>
        </w:rPr>
        <w:t>i</w:t>
      </w:r>
      <w:r w:rsidRPr="00C9213C">
        <w:rPr>
          <w:rFonts w:asciiTheme="majorHAnsi" w:eastAsia="Calibri" w:hAnsiTheme="majorHAnsi" w:cs="Calibri"/>
          <w:b/>
          <w:sz w:val="22"/>
          <w:szCs w:val="22"/>
          <w:u w:color="000000"/>
        </w:rPr>
        <w:t>en</w:t>
      </w:r>
      <w:r w:rsidRPr="00C9213C">
        <w:rPr>
          <w:rFonts w:asciiTheme="majorHAnsi" w:eastAsia="Calibri" w:hAnsiTheme="majorHAnsi" w:cs="Calibri"/>
          <w:b/>
          <w:spacing w:val="-2"/>
          <w:sz w:val="22"/>
          <w:szCs w:val="22"/>
          <w:u w:color="000000"/>
        </w:rPr>
        <w:t>c</w:t>
      </w:r>
      <w:r w:rsidRPr="00C9213C">
        <w:rPr>
          <w:rFonts w:asciiTheme="majorHAnsi" w:eastAsia="Calibri" w:hAnsiTheme="majorHAnsi" w:cs="Calibri"/>
          <w:b/>
          <w:sz w:val="22"/>
          <w:szCs w:val="22"/>
          <w:u w:color="000000"/>
        </w:rPr>
        <w:t>e</w:t>
      </w:r>
    </w:p>
    <w:p w14:paraId="28B6FFF6" w14:textId="77777777" w:rsidR="00F25314" w:rsidRPr="00C9213C" w:rsidRDefault="00C9213C">
      <w:pPr>
        <w:spacing w:line="280" w:lineRule="exact"/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b/>
          <w:sz w:val="22"/>
          <w:szCs w:val="22"/>
        </w:rPr>
        <w:t>Un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v</w:t>
      </w:r>
      <w:r w:rsidRPr="00C9213C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ty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pacing w:val="-2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T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x</w:t>
      </w:r>
      <w:r w:rsidRPr="00C9213C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ll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s,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ll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s,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xas</w:t>
      </w:r>
      <w:r w:rsidRPr="00C9213C">
        <w:rPr>
          <w:rFonts w:asciiTheme="majorHAnsi" w:eastAsia="Calibri" w:hAnsiTheme="majorHAnsi" w:cs="Calibri"/>
          <w:b/>
          <w:spacing w:val="6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g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st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2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C9213C">
        <w:rPr>
          <w:rFonts w:asciiTheme="majorHAnsi" w:eastAsia="Calibri" w:hAnsiTheme="majorHAnsi" w:cs="Calibri"/>
          <w:sz w:val="22"/>
          <w:szCs w:val="22"/>
        </w:rPr>
        <w:t>15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P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z w:val="22"/>
          <w:szCs w:val="22"/>
        </w:rPr>
        <w:t>es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t</w:t>
      </w:r>
    </w:p>
    <w:p w14:paraId="0F864FB8" w14:textId="77777777" w:rsidR="00F25314" w:rsidRPr="00C9213C" w:rsidRDefault="00C9213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9213C">
        <w:rPr>
          <w:rFonts w:asciiTheme="majorHAnsi" w:eastAsia="Calibri" w:hAnsiTheme="majorHAnsi" w:cs="Calibri"/>
          <w:sz w:val="22"/>
          <w:szCs w:val="22"/>
        </w:rPr>
        <w:t>j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Fac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y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El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me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nt</w:t>
      </w:r>
      <w:r w:rsidRPr="00C9213C">
        <w:rPr>
          <w:rFonts w:asciiTheme="majorHAnsi" w:eastAsia="Calibri" w:hAnsiTheme="majorHAnsi" w:cs="Calibri"/>
          <w:sz w:val="22"/>
          <w:szCs w:val="22"/>
        </w:rPr>
        <w:t>ary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is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sz w:val="22"/>
          <w:szCs w:val="22"/>
        </w:rPr>
        <w:t>s.</w:t>
      </w:r>
    </w:p>
    <w:p w14:paraId="2EAD0708" w14:textId="77777777" w:rsidR="00F25314" w:rsidRPr="00C9213C" w:rsidRDefault="00F25314">
      <w:pPr>
        <w:spacing w:before="15" w:line="280" w:lineRule="exact"/>
        <w:rPr>
          <w:rFonts w:asciiTheme="majorHAnsi" w:hAnsiTheme="majorHAnsi"/>
          <w:sz w:val="22"/>
          <w:szCs w:val="22"/>
        </w:rPr>
      </w:pPr>
    </w:p>
    <w:p w14:paraId="3EF398CB" w14:textId="77777777" w:rsidR="00F25314" w:rsidRPr="00C9213C" w:rsidRDefault="00C9213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b/>
          <w:sz w:val="22"/>
          <w:szCs w:val="22"/>
        </w:rPr>
        <w:t>Ced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V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ll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 xml:space="preserve"> C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ege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La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caste</w:t>
      </w:r>
      <w:r w:rsidRPr="00C9213C">
        <w:rPr>
          <w:rFonts w:asciiTheme="majorHAnsi" w:eastAsia="Calibri" w:hAnsiTheme="majorHAnsi" w:cs="Calibri"/>
          <w:b/>
          <w:spacing w:val="3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X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st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2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C9213C">
        <w:rPr>
          <w:rFonts w:asciiTheme="majorHAnsi" w:eastAsia="Calibri" w:hAnsiTheme="majorHAnsi" w:cs="Calibri"/>
          <w:sz w:val="22"/>
          <w:szCs w:val="22"/>
        </w:rPr>
        <w:t>3</w:t>
      </w:r>
      <w:r w:rsidRPr="00C9213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P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z w:val="22"/>
          <w:szCs w:val="22"/>
        </w:rPr>
        <w:t>es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t</w:t>
      </w:r>
    </w:p>
    <w:p w14:paraId="22398A40" w14:textId="77777777" w:rsidR="00F25314" w:rsidRPr="00C9213C" w:rsidRDefault="00C9213C">
      <w:pPr>
        <w:ind w:left="100" w:right="879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sz w:val="22"/>
          <w:szCs w:val="22"/>
        </w:rPr>
        <w:t>Visi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g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Schol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C9213C">
        <w:rPr>
          <w:rFonts w:asciiTheme="majorHAnsi" w:eastAsia="Calibri" w:hAnsiTheme="majorHAnsi" w:cs="Calibri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Fac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y</w:t>
      </w:r>
      <w:r w:rsidRPr="00C9213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 xml:space="preserve">- 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C9213C">
        <w:rPr>
          <w:rFonts w:asciiTheme="majorHAnsi" w:eastAsia="Calibri" w:hAnsiTheme="majorHAnsi" w:cs="Calibri"/>
          <w:sz w:val="22"/>
          <w:szCs w:val="22"/>
        </w:rPr>
        <w:t>egi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g/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In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z w:val="22"/>
          <w:szCs w:val="22"/>
        </w:rPr>
        <w:t>rm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ed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Al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g</w:t>
      </w:r>
      <w:r w:rsidRPr="00C9213C">
        <w:rPr>
          <w:rFonts w:asciiTheme="majorHAnsi" w:eastAsia="Calibri" w:hAnsiTheme="majorHAnsi" w:cs="Calibri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C9213C">
        <w:rPr>
          <w:rFonts w:asciiTheme="majorHAnsi" w:eastAsia="Calibri" w:hAnsiTheme="majorHAnsi" w:cs="Calibri"/>
          <w:sz w:val="22"/>
          <w:szCs w:val="22"/>
        </w:rPr>
        <w:t>ra,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C</w:t>
      </w:r>
      <w:r w:rsidRPr="00C9213C">
        <w:rPr>
          <w:rFonts w:asciiTheme="majorHAnsi" w:eastAsia="Calibri" w:hAnsiTheme="majorHAnsi" w:cs="Calibri"/>
          <w:sz w:val="22"/>
          <w:szCs w:val="22"/>
        </w:rPr>
        <w:t>oll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C9213C">
        <w:rPr>
          <w:rFonts w:asciiTheme="majorHAnsi" w:eastAsia="Calibri" w:hAnsiTheme="majorHAnsi" w:cs="Calibri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Algebra, T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z w:val="22"/>
          <w:szCs w:val="22"/>
        </w:rPr>
        <w:t>igo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9213C">
        <w:rPr>
          <w:rFonts w:asciiTheme="majorHAnsi" w:eastAsia="Calibri" w:hAnsiTheme="majorHAnsi" w:cs="Calibri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ry,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P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z w:val="22"/>
          <w:szCs w:val="22"/>
        </w:rPr>
        <w:t>ecalc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s, Calcul</w:t>
      </w:r>
      <w:r w:rsidRPr="00C9213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 xml:space="preserve">s, 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sz w:val="22"/>
          <w:szCs w:val="22"/>
        </w:rPr>
        <w:t>em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ary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sz w:val="22"/>
          <w:szCs w:val="22"/>
        </w:rPr>
        <w:t>s.</w:t>
      </w:r>
    </w:p>
    <w:p w14:paraId="14797F50" w14:textId="77777777" w:rsidR="00F25314" w:rsidRPr="00C9213C" w:rsidRDefault="00F25314">
      <w:pPr>
        <w:spacing w:before="12" w:line="280" w:lineRule="exact"/>
        <w:rPr>
          <w:rFonts w:asciiTheme="majorHAnsi" w:hAnsiTheme="majorHAnsi"/>
          <w:sz w:val="22"/>
          <w:szCs w:val="22"/>
        </w:rPr>
      </w:pPr>
    </w:p>
    <w:p w14:paraId="1415CD2C" w14:textId="77777777" w:rsidR="00F25314" w:rsidRPr="00C9213C" w:rsidRDefault="00C9213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b/>
          <w:sz w:val="22"/>
          <w:szCs w:val="22"/>
        </w:rPr>
        <w:t>El</w:t>
      </w:r>
      <w:r w:rsidRPr="00C9213C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Cen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ege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ll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T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X</w:t>
      </w:r>
      <w:r w:rsidRPr="00C9213C">
        <w:rPr>
          <w:rFonts w:asciiTheme="majorHAnsi" w:eastAsia="Calibri" w:hAnsiTheme="majorHAnsi" w:cs="Calibri"/>
          <w:b/>
          <w:spacing w:val="4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st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2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C9213C">
        <w:rPr>
          <w:rFonts w:asciiTheme="majorHAnsi" w:eastAsia="Calibri" w:hAnsiTheme="majorHAnsi" w:cs="Calibri"/>
          <w:sz w:val="22"/>
          <w:szCs w:val="22"/>
        </w:rPr>
        <w:t>2</w:t>
      </w:r>
      <w:r w:rsidRPr="00C9213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P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9213C">
        <w:rPr>
          <w:rFonts w:asciiTheme="majorHAnsi" w:eastAsia="Calibri" w:hAnsiTheme="majorHAnsi" w:cs="Calibri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t</w:t>
      </w:r>
    </w:p>
    <w:p w14:paraId="236CD1CD" w14:textId="77777777" w:rsidR="00F25314" w:rsidRPr="00C9213C" w:rsidRDefault="00C9213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9213C">
        <w:rPr>
          <w:rFonts w:asciiTheme="majorHAnsi" w:eastAsia="Calibri" w:hAnsiTheme="majorHAnsi" w:cs="Calibri"/>
          <w:sz w:val="22"/>
          <w:szCs w:val="22"/>
        </w:rPr>
        <w:t>j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Fac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y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B</w:t>
      </w:r>
      <w:r w:rsidRPr="00C9213C">
        <w:rPr>
          <w:rFonts w:asciiTheme="majorHAnsi" w:eastAsia="Calibri" w:hAnsiTheme="majorHAnsi" w:cs="Calibri"/>
          <w:sz w:val="22"/>
          <w:szCs w:val="22"/>
        </w:rPr>
        <w:t>egi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g/I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z w:val="22"/>
          <w:szCs w:val="22"/>
        </w:rPr>
        <w:t>m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9213C">
        <w:rPr>
          <w:rFonts w:asciiTheme="majorHAnsi" w:eastAsia="Calibri" w:hAnsiTheme="majorHAnsi" w:cs="Calibri"/>
          <w:sz w:val="22"/>
          <w:szCs w:val="22"/>
        </w:rPr>
        <w:t>ia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Alg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z w:val="22"/>
          <w:szCs w:val="22"/>
        </w:rPr>
        <w:t>a,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sz w:val="22"/>
          <w:szCs w:val="22"/>
        </w:rPr>
        <w:t>oll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z w:val="22"/>
          <w:szCs w:val="22"/>
        </w:rPr>
        <w:t>ge</w:t>
      </w:r>
      <w:r w:rsidRPr="00C9213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Alge</w:t>
      </w:r>
      <w:r w:rsidRPr="00C9213C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C9213C">
        <w:rPr>
          <w:rFonts w:asciiTheme="majorHAnsi" w:eastAsia="Calibri" w:hAnsiTheme="majorHAnsi" w:cs="Calibri"/>
          <w:sz w:val="22"/>
          <w:szCs w:val="22"/>
        </w:rPr>
        <w:t>ra,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El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C9213C">
        <w:rPr>
          <w:rFonts w:asciiTheme="majorHAnsi" w:eastAsia="Calibri" w:hAnsiTheme="majorHAnsi" w:cs="Calibri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nt</w:t>
      </w:r>
      <w:r w:rsidRPr="00C9213C">
        <w:rPr>
          <w:rFonts w:asciiTheme="majorHAnsi" w:eastAsia="Calibri" w:hAnsiTheme="majorHAnsi" w:cs="Calibri"/>
          <w:sz w:val="22"/>
          <w:szCs w:val="22"/>
        </w:rPr>
        <w:t>ary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S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is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sz w:val="22"/>
          <w:szCs w:val="22"/>
        </w:rPr>
        <w:t>s.</w:t>
      </w:r>
    </w:p>
    <w:p w14:paraId="20B95D85" w14:textId="77777777" w:rsidR="00F25314" w:rsidRPr="00C9213C" w:rsidRDefault="00F25314">
      <w:pPr>
        <w:spacing w:before="13" w:line="280" w:lineRule="exact"/>
        <w:rPr>
          <w:rFonts w:asciiTheme="majorHAnsi" w:hAnsiTheme="majorHAnsi"/>
          <w:sz w:val="22"/>
          <w:szCs w:val="22"/>
        </w:rPr>
      </w:pPr>
    </w:p>
    <w:p w14:paraId="02458C10" w14:textId="77777777" w:rsidR="00F25314" w:rsidRPr="00C9213C" w:rsidRDefault="00C9213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b/>
          <w:sz w:val="22"/>
          <w:szCs w:val="22"/>
        </w:rPr>
        <w:t>Ced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ll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eg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te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b/>
          <w:spacing w:val="-3"/>
          <w:sz w:val="22"/>
          <w:szCs w:val="22"/>
        </w:rPr>
        <w:t>g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Sch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b/>
          <w:spacing w:val="5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sz w:val="22"/>
          <w:szCs w:val="22"/>
        </w:rPr>
        <w:t>,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Ced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C9213C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ll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 xml:space="preserve">X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st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2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C9213C">
        <w:rPr>
          <w:rFonts w:asciiTheme="majorHAnsi" w:eastAsia="Calibri" w:hAnsiTheme="majorHAnsi" w:cs="Calibri"/>
          <w:sz w:val="22"/>
          <w:szCs w:val="22"/>
        </w:rPr>
        <w:t>1</w:t>
      </w:r>
      <w:r w:rsidRPr="00C9213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J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ly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C9213C">
        <w:rPr>
          <w:rFonts w:asciiTheme="majorHAnsi" w:eastAsia="Calibri" w:hAnsiTheme="majorHAnsi" w:cs="Calibri"/>
          <w:sz w:val="22"/>
          <w:szCs w:val="22"/>
        </w:rPr>
        <w:t>0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C9213C">
        <w:rPr>
          <w:rFonts w:asciiTheme="majorHAnsi" w:eastAsia="Calibri" w:hAnsiTheme="majorHAnsi" w:cs="Calibri"/>
          <w:sz w:val="22"/>
          <w:szCs w:val="22"/>
        </w:rPr>
        <w:t>3</w:t>
      </w:r>
    </w:p>
    <w:p w14:paraId="411B05FF" w14:textId="77777777" w:rsidR="00F25314" w:rsidRPr="00C9213C" w:rsidRDefault="00C9213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sz w:val="22"/>
          <w:szCs w:val="22"/>
        </w:rPr>
        <w:t>Ins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ct</w:t>
      </w:r>
      <w:r w:rsidRPr="00C9213C">
        <w:rPr>
          <w:rFonts w:asciiTheme="majorHAnsi" w:eastAsia="Calibri" w:hAnsiTheme="majorHAnsi" w:cs="Calibri"/>
          <w:sz w:val="22"/>
          <w:szCs w:val="22"/>
        </w:rPr>
        <w:t>or -</w:t>
      </w:r>
      <w:r w:rsidRPr="00C9213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Alg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C9213C">
        <w:rPr>
          <w:rFonts w:asciiTheme="majorHAnsi" w:eastAsia="Calibri" w:hAnsiTheme="majorHAnsi" w:cs="Calibri"/>
          <w:sz w:val="22"/>
          <w:szCs w:val="22"/>
        </w:rPr>
        <w:t>ra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z w:val="22"/>
          <w:szCs w:val="22"/>
        </w:rPr>
        <w:t>,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P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z w:val="22"/>
          <w:szCs w:val="22"/>
        </w:rPr>
        <w:t>ecalc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 xml:space="preserve">s, 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z w:val="22"/>
          <w:szCs w:val="22"/>
        </w:rPr>
        <w:t>P</w:t>
      </w:r>
      <w:r w:rsidRPr="00C9213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sz w:val="22"/>
          <w:szCs w:val="22"/>
        </w:rPr>
        <w:t>s.</w:t>
      </w:r>
    </w:p>
    <w:p w14:paraId="44C1ECB8" w14:textId="77777777" w:rsidR="00F25314" w:rsidRPr="00C9213C" w:rsidRDefault="00F25314">
      <w:pPr>
        <w:spacing w:before="13" w:line="280" w:lineRule="exact"/>
        <w:rPr>
          <w:rFonts w:asciiTheme="majorHAnsi" w:hAnsiTheme="majorHAnsi"/>
          <w:sz w:val="22"/>
          <w:szCs w:val="22"/>
        </w:rPr>
      </w:pPr>
    </w:p>
    <w:p w14:paraId="5EA31A98" w14:textId="77777777" w:rsidR="00F25314" w:rsidRPr="00C9213C" w:rsidRDefault="00C9213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b/>
          <w:sz w:val="22"/>
          <w:szCs w:val="22"/>
        </w:rPr>
        <w:t>El</w:t>
      </w:r>
      <w:r w:rsidRPr="00C9213C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Cen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ege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ll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s,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T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X</w:t>
      </w:r>
      <w:r w:rsidRPr="00C9213C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S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mm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P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z w:val="22"/>
          <w:szCs w:val="22"/>
        </w:rPr>
        <w:t>og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z w:val="22"/>
          <w:szCs w:val="22"/>
        </w:rPr>
        <w:t>am - 2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9213C">
        <w:rPr>
          <w:rFonts w:asciiTheme="majorHAnsi" w:eastAsia="Calibri" w:hAnsiTheme="majorHAnsi" w:cs="Calibri"/>
          <w:sz w:val="22"/>
          <w:szCs w:val="22"/>
        </w:rPr>
        <w:t>7</w:t>
      </w:r>
      <w:r w:rsidRPr="00C9213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- 2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C9213C">
        <w:rPr>
          <w:rFonts w:asciiTheme="majorHAnsi" w:eastAsia="Calibri" w:hAnsiTheme="majorHAnsi" w:cs="Calibri"/>
          <w:sz w:val="22"/>
          <w:szCs w:val="22"/>
        </w:rPr>
        <w:t>09</w:t>
      </w:r>
    </w:p>
    <w:p w14:paraId="32402B8F" w14:textId="77777777" w:rsidR="00F25314" w:rsidRPr="00C9213C" w:rsidRDefault="00C9213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C9213C">
        <w:rPr>
          <w:rFonts w:asciiTheme="majorHAnsi" w:eastAsia="Calibri" w:hAnsiTheme="majorHAnsi" w:cs="Calibri"/>
          <w:sz w:val="22"/>
          <w:szCs w:val="22"/>
        </w:rPr>
        <w:t>as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P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C9213C">
        <w:rPr>
          <w:rFonts w:asciiTheme="majorHAnsi" w:eastAsia="Calibri" w:hAnsiTheme="majorHAnsi" w:cs="Calibri"/>
          <w:sz w:val="22"/>
          <w:szCs w:val="22"/>
        </w:rPr>
        <w:t>Fr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z w:val="22"/>
          <w:szCs w:val="22"/>
        </w:rPr>
        <w:t>s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h</w:t>
      </w:r>
      <w:r w:rsidRPr="00C9213C">
        <w:rPr>
          <w:rFonts w:asciiTheme="majorHAnsi" w:eastAsia="Calibri" w:hAnsiTheme="majorHAnsi" w:cs="Calibri"/>
          <w:sz w:val="22"/>
          <w:szCs w:val="22"/>
        </w:rPr>
        <w:t>man 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g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g</w:t>
      </w:r>
      <w:r w:rsidRPr="00C9213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P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z w:val="22"/>
          <w:szCs w:val="22"/>
        </w:rPr>
        <w:t>og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z w:val="22"/>
          <w:szCs w:val="22"/>
        </w:rPr>
        <w:t>am</w:t>
      </w:r>
    </w:p>
    <w:p w14:paraId="62D3EDD4" w14:textId="77777777" w:rsidR="00F25314" w:rsidRPr="00C9213C" w:rsidRDefault="00C9213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sz w:val="22"/>
          <w:szCs w:val="22"/>
        </w:rPr>
        <w:t>Ins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ct</w:t>
      </w:r>
      <w:r w:rsidRPr="00C9213C">
        <w:rPr>
          <w:rFonts w:asciiTheme="majorHAnsi" w:eastAsia="Calibri" w:hAnsiTheme="majorHAnsi" w:cs="Calibri"/>
          <w:sz w:val="22"/>
          <w:szCs w:val="22"/>
        </w:rPr>
        <w:t>or</w:t>
      </w:r>
      <w:r w:rsidRPr="00C9213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g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g,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C9213C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 xml:space="preserve">ion 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 xml:space="preserve">Logic, 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g</w:t>
      </w:r>
      <w:r w:rsidRPr="00C9213C">
        <w:rPr>
          <w:rFonts w:asciiTheme="majorHAnsi" w:eastAsia="Calibri" w:hAnsiTheme="majorHAnsi" w:cs="Calibri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C9213C">
        <w:rPr>
          <w:rFonts w:asciiTheme="majorHAnsi" w:eastAsia="Calibri" w:hAnsiTheme="majorHAnsi" w:cs="Calibri"/>
          <w:sz w:val="22"/>
          <w:szCs w:val="22"/>
        </w:rPr>
        <w:t>ra,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G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9213C">
        <w:rPr>
          <w:rFonts w:asciiTheme="majorHAnsi" w:eastAsia="Calibri" w:hAnsiTheme="majorHAnsi" w:cs="Calibri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ry</w:t>
      </w:r>
    </w:p>
    <w:p w14:paraId="7757D8E5" w14:textId="77777777" w:rsidR="00F25314" w:rsidRPr="00C9213C" w:rsidRDefault="00F25314">
      <w:pPr>
        <w:spacing w:before="13" w:line="280" w:lineRule="exact"/>
        <w:rPr>
          <w:rFonts w:asciiTheme="majorHAnsi" w:hAnsiTheme="majorHAnsi"/>
          <w:sz w:val="22"/>
          <w:szCs w:val="22"/>
        </w:rPr>
      </w:pPr>
    </w:p>
    <w:p w14:paraId="0028C534" w14:textId="77777777" w:rsidR="00F25314" w:rsidRPr="00C9213C" w:rsidRDefault="00C9213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ega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Sch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ol</w:t>
      </w:r>
      <w:r w:rsidRPr="00C9213C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Li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ts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&amp; Scie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ces,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al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s,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X</w:t>
      </w:r>
      <w:r w:rsidRPr="00C9213C">
        <w:rPr>
          <w:rFonts w:asciiTheme="majorHAnsi" w:eastAsia="Calibri" w:hAnsiTheme="majorHAnsi" w:cs="Calibri"/>
          <w:b/>
          <w:spacing w:val="6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st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2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9213C">
        <w:rPr>
          <w:rFonts w:asciiTheme="majorHAnsi" w:eastAsia="Calibri" w:hAnsiTheme="majorHAnsi" w:cs="Calibri"/>
          <w:sz w:val="22"/>
          <w:szCs w:val="22"/>
        </w:rPr>
        <w:t>4</w:t>
      </w:r>
      <w:r w:rsidRPr="00C9213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J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ly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2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C9213C">
        <w:rPr>
          <w:rFonts w:asciiTheme="majorHAnsi" w:eastAsia="Calibri" w:hAnsiTheme="majorHAnsi" w:cs="Calibri"/>
          <w:sz w:val="22"/>
          <w:szCs w:val="22"/>
        </w:rPr>
        <w:t>11</w:t>
      </w:r>
    </w:p>
    <w:p w14:paraId="372200AE" w14:textId="77777777" w:rsidR="00F25314" w:rsidRPr="00C9213C" w:rsidRDefault="00C9213C">
      <w:pPr>
        <w:spacing w:before="2"/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sz w:val="22"/>
          <w:szCs w:val="22"/>
        </w:rPr>
        <w:t>Ins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ct</w:t>
      </w:r>
      <w:r w:rsidRPr="00C9213C">
        <w:rPr>
          <w:rFonts w:asciiTheme="majorHAnsi" w:eastAsia="Calibri" w:hAnsiTheme="majorHAnsi" w:cs="Calibri"/>
          <w:sz w:val="22"/>
          <w:szCs w:val="22"/>
        </w:rPr>
        <w:t>or</w:t>
      </w:r>
      <w:r w:rsidRPr="00C9213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Ge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C9213C">
        <w:rPr>
          <w:rFonts w:asciiTheme="majorHAnsi" w:eastAsia="Calibri" w:hAnsiTheme="majorHAnsi" w:cs="Calibri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ry,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 xml:space="preserve"> A</w:t>
      </w:r>
      <w:r w:rsidRPr="00C9213C">
        <w:rPr>
          <w:rFonts w:asciiTheme="majorHAnsi" w:eastAsia="Calibri" w:hAnsiTheme="majorHAnsi" w:cs="Calibri"/>
          <w:sz w:val="22"/>
          <w:szCs w:val="22"/>
        </w:rPr>
        <w:t>lge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C9213C">
        <w:rPr>
          <w:rFonts w:asciiTheme="majorHAnsi" w:eastAsia="Calibri" w:hAnsiTheme="majorHAnsi" w:cs="Calibri"/>
          <w:sz w:val="22"/>
          <w:szCs w:val="22"/>
        </w:rPr>
        <w:t>ra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z w:val="22"/>
          <w:szCs w:val="22"/>
        </w:rPr>
        <w:t>,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P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z w:val="22"/>
          <w:szCs w:val="22"/>
        </w:rPr>
        <w:t>ecalc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s, Ca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s</w:t>
      </w:r>
    </w:p>
    <w:p w14:paraId="2E80F42C" w14:textId="77777777" w:rsidR="00F25314" w:rsidRPr="00C9213C" w:rsidRDefault="00F25314">
      <w:pPr>
        <w:spacing w:before="13" w:line="280" w:lineRule="exact"/>
        <w:rPr>
          <w:rFonts w:asciiTheme="majorHAnsi" w:hAnsiTheme="majorHAnsi"/>
          <w:sz w:val="22"/>
          <w:szCs w:val="22"/>
        </w:rPr>
      </w:pPr>
    </w:p>
    <w:p w14:paraId="2423FF7F" w14:textId="77777777" w:rsidR="00F25314" w:rsidRPr="00C9213C" w:rsidRDefault="00C9213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b/>
          <w:sz w:val="22"/>
          <w:szCs w:val="22"/>
        </w:rPr>
        <w:t>V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 xml:space="preserve">ckery 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Mea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d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ow</w:t>
      </w:r>
      <w:r w:rsidRPr="00C9213C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Lea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rn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 xml:space="preserve">g </w:t>
      </w:r>
      <w:r w:rsidRPr="00C9213C">
        <w:rPr>
          <w:rFonts w:asciiTheme="majorHAnsi" w:eastAsia="Calibri" w:hAnsiTheme="majorHAnsi" w:cs="Calibri"/>
          <w:b/>
          <w:spacing w:val="3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te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al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s,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 xml:space="preserve">xas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2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C9213C">
        <w:rPr>
          <w:rFonts w:asciiTheme="majorHAnsi" w:eastAsia="Calibri" w:hAnsiTheme="majorHAnsi" w:cs="Calibri"/>
          <w:sz w:val="22"/>
          <w:szCs w:val="22"/>
        </w:rPr>
        <w:t>02</w:t>
      </w:r>
      <w:r w:rsidRPr="00C9213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2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C9213C">
        <w:rPr>
          <w:rFonts w:asciiTheme="majorHAnsi" w:eastAsia="Calibri" w:hAnsiTheme="majorHAnsi" w:cs="Calibri"/>
          <w:sz w:val="22"/>
          <w:szCs w:val="22"/>
        </w:rPr>
        <w:t>04</w:t>
      </w:r>
    </w:p>
    <w:p w14:paraId="140D77DE" w14:textId="77777777" w:rsidR="00F25314" w:rsidRPr="00C9213C" w:rsidRDefault="00C9213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sz w:val="22"/>
          <w:szCs w:val="22"/>
        </w:rPr>
        <w:t>Vol</w:t>
      </w:r>
      <w:r w:rsidRPr="00C9213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or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C9213C">
        <w:rPr>
          <w:rFonts w:asciiTheme="majorHAnsi" w:eastAsia="Calibri" w:hAnsiTheme="majorHAnsi" w:cs="Calibri"/>
          <w:sz w:val="22"/>
          <w:szCs w:val="22"/>
        </w:rPr>
        <w:t xml:space="preserve">ED 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9213C">
        <w:rPr>
          <w:rFonts w:asciiTheme="majorHAnsi" w:eastAsia="Calibri" w:hAnsiTheme="majorHAnsi" w:cs="Calibri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h</w:t>
      </w:r>
    </w:p>
    <w:p w14:paraId="63BC331F" w14:textId="77777777" w:rsidR="00F25314" w:rsidRPr="00C9213C" w:rsidRDefault="00F25314">
      <w:pPr>
        <w:spacing w:before="13" w:line="280" w:lineRule="exact"/>
        <w:rPr>
          <w:rFonts w:asciiTheme="majorHAnsi" w:hAnsiTheme="majorHAnsi"/>
          <w:sz w:val="22"/>
          <w:szCs w:val="22"/>
        </w:rPr>
      </w:pPr>
    </w:p>
    <w:p w14:paraId="4602244C" w14:textId="77777777" w:rsidR="00F25314" w:rsidRPr="00C9213C" w:rsidRDefault="00C9213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b/>
          <w:sz w:val="22"/>
          <w:szCs w:val="22"/>
        </w:rPr>
        <w:t>St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T</w:t>
      </w:r>
      <w:r w:rsidRPr="00C9213C">
        <w:rPr>
          <w:rFonts w:asciiTheme="majorHAnsi" w:eastAsia="Calibri" w:hAnsiTheme="majorHAnsi" w:cs="Calibri"/>
          <w:b/>
          <w:spacing w:val="-2"/>
          <w:sz w:val="22"/>
          <w:szCs w:val="22"/>
        </w:rPr>
        <w:t>h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om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Aq</w:t>
      </w:r>
      <w:r w:rsidRPr="00C9213C">
        <w:rPr>
          <w:rFonts w:asciiTheme="majorHAnsi" w:eastAsia="Calibri" w:hAnsiTheme="majorHAnsi" w:cs="Calibri"/>
          <w:b/>
          <w:spacing w:val="-2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in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nd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y Sch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b/>
          <w:spacing w:val="-2"/>
          <w:sz w:val="22"/>
          <w:szCs w:val="22"/>
        </w:rPr>
        <w:t>Gh</w:t>
      </w:r>
      <w:r w:rsidRPr="00C9213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b/>
          <w:spacing w:val="6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–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st –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C9213C">
        <w:rPr>
          <w:rFonts w:asciiTheme="majorHAnsi" w:eastAsia="Calibri" w:hAnsiTheme="majorHAnsi" w:cs="Calibri"/>
          <w:sz w:val="22"/>
          <w:szCs w:val="22"/>
        </w:rPr>
        <w:t>9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8</w:t>
      </w:r>
      <w:r w:rsidRPr="00C9213C">
        <w:rPr>
          <w:rFonts w:asciiTheme="majorHAnsi" w:eastAsia="Calibri" w:hAnsiTheme="majorHAnsi" w:cs="Calibri"/>
          <w:sz w:val="22"/>
          <w:szCs w:val="22"/>
        </w:rPr>
        <w:t>9 –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z w:val="22"/>
          <w:szCs w:val="22"/>
        </w:rPr>
        <w:t>ly –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z w:val="22"/>
          <w:szCs w:val="22"/>
        </w:rPr>
        <w:t>2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C9213C">
        <w:rPr>
          <w:rFonts w:asciiTheme="majorHAnsi" w:eastAsia="Calibri" w:hAnsiTheme="majorHAnsi" w:cs="Calibri"/>
          <w:sz w:val="22"/>
          <w:szCs w:val="22"/>
        </w:rPr>
        <w:t>01</w:t>
      </w:r>
    </w:p>
    <w:p w14:paraId="5B3750FF" w14:textId="77777777" w:rsidR="00F25314" w:rsidRPr="00C9213C" w:rsidRDefault="00C9213C">
      <w:pPr>
        <w:spacing w:line="280" w:lineRule="exact"/>
        <w:ind w:left="100"/>
        <w:rPr>
          <w:rFonts w:asciiTheme="majorHAnsi" w:eastAsia="Calibri" w:hAnsiTheme="majorHAnsi" w:cs="Calibri"/>
          <w:sz w:val="22"/>
          <w:szCs w:val="22"/>
        </w:rPr>
      </w:pPr>
      <w:r w:rsidRPr="00C9213C">
        <w:rPr>
          <w:rFonts w:asciiTheme="majorHAnsi" w:eastAsia="Calibri" w:hAnsiTheme="majorHAnsi" w:cs="Calibri"/>
          <w:sz w:val="22"/>
          <w:szCs w:val="22"/>
        </w:rPr>
        <w:t>Ins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ct</w:t>
      </w:r>
      <w:r w:rsidRPr="00C9213C">
        <w:rPr>
          <w:rFonts w:asciiTheme="majorHAnsi" w:eastAsia="Calibri" w:hAnsiTheme="majorHAnsi" w:cs="Calibri"/>
          <w:sz w:val="22"/>
          <w:szCs w:val="22"/>
        </w:rPr>
        <w:t xml:space="preserve">or - 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9213C">
        <w:rPr>
          <w:rFonts w:asciiTheme="majorHAnsi" w:eastAsia="Calibri" w:hAnsiTheme="majorHAnsi" w:cs="Calibri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C9213C">
        <w:rPr>
          <w:rFonts w:asciiTheme="majorHAnsi" w:eastAsia="Calibri" w:hAnsiTheme="majorHAnsi" w:cs="Calibri"/>
          <w:sz w:val="22"/>
          <w:szCs w:val="22"/>
        </w:rPr>
        <w:t>em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sz w:val="22"/>
          <w:szCs w:val="22"/>
        </w:rPr>
        <w:t xml:space="preserve">s, 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Ad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z w:val="22"/>
          <w:szCs w:val="22"/>
        </w:rPr>
        <w:t>al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C9213C">
        <w:rPr>
          <w:rFonts w:asciiTheme="majorHAnsi" w:eastAsia="Calibri" w:hAnsiTheme="majorHAnsi" w:cs="Calibri"/>
          <w:sz w:val="22"/>
          <w:szCs w:val="22"/>
        </w:rPr>
        <w:t>e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9213C">
        <w:rPr>
          <w:rFonts w:asciiTheme="majorHAnsi" w:eastAsia="Calibri" w:hAnsiTheme="majorHAnsi" w:cs="Calibri"/>
          <w:sz w:val="22"/>
          <w:szCs w:val="22"/>
        </w:rPr>
        <w:t>n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9213C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C9213C">
        <w:rPr>
          <w:rFonts w:asciiTheme="majorHAnsi" w:eastAsia="Calibri" w:hAnsiTheme="majorHAnsi" w:cs="Calibri"/>
          <w:sz w:val="22"/>
          <w:szCs w:val="22"/>
        </w:rPr>
        <w:t>em</w:t>
      </w:r>
      <w:r w:rsidRPr="00C9213C">
        <w:rPr>
          <w:rFonts w:asciiTheme="majorHAnsi" w:eastAsia="Calibri" w:hAnsiTheme="majorHAnsi" w:cs="Calibri"/>
          <w:spacing w:val="1"/>
          <w:sz w:val="22"/>
          <w:szCs w:val="22"/>
        </w:rPr>
        <w:t>at</w:t>
      </w:r>
      <w:r w:rsidRPr="00C9213C">
        <w:rPr>
          <w:rFonts w:asciiTheme="majorHAnsi" w:eastAsia="Calibri" w:hAnsiTheme="majorHAnsi" w:cs="Calibri"/>
          <w:sz w:val="22"/>
          <w:szCs w:val="22"/>
        </w:rPr>
        <w:t>i</w:t>
      </w:r>
      <w:r w:rsidRPr="00C9213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9213C">
        <w:rPr>
          <w:rFonts w:asciiTheme="majorHAnsi" w:eastAsia="Calibri" w:hAnsiTheme="majorHAnsi" w:cs="Calibri"/>
          <w:sz w:val="22"/>
          <w:szCs w:val="22"/>
        </w:rPr>
        <w:t>s</w:t>
      </w:r>
    </w:p>
    <w:sectPr w:rsidR="00F25314" w:rsidRPr="00C9213C">
      <w:type w:val="continuous"/>
      <w:pgSz w:w="12240" w:h="15840"/>
      <w:pgMar w:top="1400" w:right="1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4D2AD2"/>
    <w:multiLevelType w:val="multilevel"/>
    <w:tmpl w:val="0EECB9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314"/>
    <w:rsid w:val="00C9213C"/>
    <w:rsid w:val="00F2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BEBD3"/>
  <w15:docId w15:val="{5B51948C-0B83-4478-8F26-D3C7F3D0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2021-03-23T16:28:00Z</dcterms:created>
  <dcterms:modified xsi:type="dcterms:W3CDTF">2021-03-23T16:29:00Z</dcterms:modified>
</cp:coreProperties>
</file>